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390B9F">
        <w:rPr>
          <w:b/>
          <w:sz w:val="24"/>
          <w:szCs w:val="24"/>
        </w:rPr>
        <w:t>022/2023</w:t>
      </w:r>
    </w:p>
    <w:p w:rsidR="00390B9F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390B9F" w:rsidRPr="00390B9F">
        <w:t xml:space="preserve"> </w:t>
      </w:r>
      <w:r w:rsidR="00390B9F" w:rsidRPr="00390B9F">
        <w:rPr>
          <w:b/>
          <w:sz w:val="24"/>
          <w:szCs w:val="24"/>
        </w:rPr>
        <w:t>0118/2023</w:t>
      </w:r>
      <w:r w:rsidR="00C06092" w:rsidRPr="00C06092">
        <w:rPr>
          <w:b/>
          <w:sz w:val="24"/>
          <w:szCs w:val="24"/>
        </w:rPr>
        <w:t xml:space="preserve"> </w:t>
      </w:r>
    </w:p>
    <w:p w:rsidR="00EC5A1C" w:rsidRDefault="00390B9F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B4287" w:rsidRPr="00FB4287">
        <w:rPr>
          <w:b/>
          <w:sz w:val="24"/>
          <w:szCs w:val="24"/>
        </w:rPr>
        <w:t>(apenso</w:t>
      </w:r>
      <w:r>
        <w:rPr>
          <w:b/>
          <w:sz w:val="24"/>
          <w:szCs w:val="24"/>
        </w:rPr>
        <w:t xml:space="preserve">s: </w:t>
      </w:r>
      <w:r w:rsidRPr="00390B9F">
        <w:rPr>
          <w:b/>
          <w:sz w:val="24"/>
          <w:szCs w:val="24"/>
        </w:rPr>
        <w:t>0565/2023 e 0829/2023</w:t>
      </w:r>
      <w:r>
        <w:rPr>
          <w:b/>
          <w:sz w:val="24"/>
          <w:szCs w:val="24"/>
        </w:rPr>
        <w:t>)</w:t>
      </w:r>
      <w:bookmarkStart w:id="0" w:name="_GoBack"/>
      <w:bookmarkEnd w:id="0"/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C83" w:rsidRDefault="00E30C83">
      <w:r>
        <w:separator/>
      </w:r>
    </w:p>
  </w:endnote>
  <w:endnote w:type="continuationSeparator" w:id="0">
    <w:p w:rsidR="00E30C83" w:rsidRDefault="00E3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390B9F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C83" w:rsidRDefault="00E30C83">
      <w:r>
        <w:separator/>
      </w:r>
    </w:p>
  </w:footnote>
  <w:footnote w:type="continuationSeparator" w:id="0">
    <w:p w:rsidR="00E30C83" w:rsidRDefault="00E30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E2B49-0DAD-411F-9EE3-1189EE6E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0</TotalTime>
  <Pages>1</Pages>
  <Words>192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2023-04-12T18:43:00Z</dcterms:created>
  <dcterms:modified xsi:type="dcterms:W3CDTF">2023-04-12T18:43:00Z</dcterms:modified>
</cp:coreProperties>
</file>